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C87" w:rsidRPr="003B5FBB" w:rsidRDefault="00FC3E78" w:rsidP="00370C87">
      <w:pPr>
        <w:pStyle w:val="Naslov"/>
        <w:rPr>
          <w:rFonts w:ascii="Calibri" w:hAnsi="Calibri" w:cs="Calibri"/>
          <w:szCs w:val="28"/>
        </w:rPr>
      </w:pPr>
      <w:r w:rsidRPr="003B5FBB">
        <w:rPr>
          <w:rFonts w:ascii="Calibri" w:hAnsi="Calibri" w:cs="Calibri"/>
          <w:szCs w:val="28"/>
        </w:rPr>
        <w:t>Ogledni o</w:t>
      </w:r>
      <w:r w:rsidR="00212692" w:rsidRPr="003B5FBB">
        <w:rPr>
          <w:rFonts w:ascii="Calibri" w:hAnsi="Calibri" w:cs="Calibri"/>
          <w:szCs w:val="28"/>
        </w:rPr>
        <w:t xml:space="preserve">brazac </w:t>
      </w:r>
      <w:r w:rsidR="00ED0044" w:rsidRPr="003B5FBB">
        <w:rPr>
          <w:rFonts w:ascii="Calibri" w:hAnsi="Calibri" w:cs="Calibri"/>
          <w:szCs w:val="28"/>
        </w:rPr>
        <w:t>za provedbu t</w:t>
      </w:r>
      <w:r w:rsidR="00370C87" w:rsidRPr="003B5FBB">
        <w:rPr>
          <w:rFonts w:ascii="Calibri" w:hAnsi="Calibri" w:cs="Calibri"/>
          <w:szCs w:val="28"/>
        </w:rPr>
        <w:t>erensk</w:t>
      </w:r>
      <w:r w:rsidR="00ED0044" w:rsidRPr="003B5FBB">
        <w:rPr>
          <w:rFonts w:ascii="Calibri" w:hAnsi="Calibri" w:cs="Calibri"/>
          <w:szCs w:val="28"/>
        </w:rPr>
        <w:t>og</w:t>
      </w:r>
      <w:r w:rsidR="00370C87" w:rsidRPr="003B5FBB">
        <w:rPr>
          <w:rFonts w:ascii="Calibri" w:hAnsi="Calibri" w:cs="Calibri"/>
          <w:szCs w:val="28"/>
        </w:rPr>
        <w:t xml:space="preserve"> </w:t>
      </w:r>
      <w:r w:rsidR="00ED0044" w:rsidRPr="003B5FBB">
        <w:rPr>
          <w:rFonts w:ascii="Calibri" w:hAnsi="Calibri" w:cs="Calibri"/>
          <w:szCs w:val="28"/>
        </w:rPr>
        <w:t>posjeta</w:t>
      </w:r>
    </w:p>
    <w:p w:rsidR="00506D0A" w:rsidRPr="003B5FBB" w:rsidRDefault="00506D0A" w:rsidP="007D4E80">
      <w:pPr>
        <w:pStyle w:val="Naslov"/>
        <w:rPr>
          <w:rFonts w:ascii="Calibri" w:hAnsi="Calibri" w:cs="Calibri"/>
          <w:szCs w:val="28"/>
        </w:rPr>
      </w:pPr>
    </w:p>
    <w:p w:rsidR="00506D0A" w:rsidRPr="003B5FBB" w:rsidRDefault="00506D0A" w:rsidP="007D4E80">
      <w:pPr>
        <w:pStyle w:val="Naslov"/>
        <w:rPr>
          <w:rFonts w:ascii="Calibri" w:hAnsi="Calibri" w:cs="Calibri"/>
          <w:i/>
          <w:szCs w:val="28"/>
        </w:rPr>
      </w:pPr>
      <w:r w:rsidRPr="003B5FBB">
        <w:rPr>
          <w:rFonts w:ascii="Calibri" w:hAnsi="Calibri" w:cs="Calibri"/>
          <w:i/>
          <w:szCs w:val="28"/>
          <w:highlight w:val="lightGray"/>
        </w:rPr>
        <w:t>Naziv tijela koje provodi terensk</w:t>
      </w:r>
      <w:r w:rsidR="00ED0044" w:rsidRPr="003B5FBB">
        <w:rPr>
          <w:rFonts w:ascii="Calibri" w:hAnsi="Calibri" w:cs="Calibri"/>
          <w:i/>
          <w:szCs w:val="28"/>
          <w:highlight w:val="lightGray"/>
        </w:rPr>
        <w:t>i</w:t>
      </w:r>
      <w:r w:rsidRPr="003B5FBB">
        <w:rPr>
          <w:rFonts w:ascii="Calibri" w:hAnsi="Calibri" w:cs="Calibri"/>
          <w:i/>
          <w:szCs w:val="28"/>
          <w:highlight w:val="lightGray"/>
        </w:rPr>
        <w:t xml:space="preserve"> </w:t>
      </w:r>
      <w:r w:rsidR="00ED0044" w:rsidRPr="003B5FBB">
        <w:rPr>
          <w:rFonts w:ascii="Calibri" w:hAnsi="Calibri" w:cs="Calibri"/>
          <w:i/>
          <w:szCs w:val="28"/>
          <w:highlight w:val="lightGray"/>
        </w:rPr>
        <w:t>posjet</w:t>
      </w:r>
    </w:p>
    <w:p w:rsidR="007D4E80" w:rsidRPr="003B5FBB" w:rsidRDefault="007D4E80" w:rsidP="007D4E80">
      <w:pPr>
        <w:pStyle w:val="Naslov"/>
        <w:rPr>
          <w:rFonts w:ascii="Calibri" w:hAnsi="Calibri" w:cs="Calibri"/>
          <w:sz w:val="24"/>
          <w:szCs w:val="24"/>
        </w:rPr>
      </w:pPr>
    </w:p>
    <w:p w:rsidR="007D4E80" w:rsidRPr="003B5FBB" w:rsidRDefault="007D4E80" w:rsidP="007D4E80">
      <w:pPr>
        <w:rPr>
          <w:rFonts w:ascii="Calibri" w:hAnsi="Calibri" w:cs="Calibri"/>
          <w:sz w:val="24"/>
          <w:szCs w:val="24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202"/>
        <w:gridCol w:w="1950"/>
        <w:gridCol w:w="1874"/>
        <w:gridCol w:w="1874"/>
        <w:gridCol w:w="1448"/>
      </w:tblGrid>
      <w:tr w:rsidR="007D4E80" w:rsidRPr="003B5FBB" w:rsidTr="00B915C6">
        <w:trPr>
          <w:trHeight w:val="291"/>
        </w:trPr>
        <w:tc>
          <w:tcPr>
            <w:tcW w:w="3202" w:type="dxa"/>
          </w:tcPr>
          <w:p w:rsidR="007D4E80" w:rsidRPr="003B5FBB" w:rsidRDefault="007D4E80" w:rsidP="00212692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Naziv </w:t>
            </w:r>
            <w:r w:rsidR="00212692" w:rsidRPr="003B5FBB">
              <w:rPr>
                <w:rFonts w:ascii="Calibri" w:hAnsi="Calibri" w:cs="Calibri"/>
                <w:sz w:val="24"/>
                <w:szCs w:val="24"/>
              </w:rPr>
              <w:t>organizacije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291"/>
        </w:trPr>
        <w:tc>
          <w:tcPr>
            <w:tcW w:w="3202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Naziv projekta</w:t>
            </w:r>
            <w:r w:rsidR="008416E1" w:rsidRPr="003B5FBB">
              <w:rPr>
                <w:rFonts w:ascii="Calibri" w:hAnsi="Calibri" w:cs="Calibri"/>
                <w:sz w:val="24"/>
                <w:szCs w:val="24"/>
              </w:rPr>
              <w:t>/programa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536"/>
        </w:trPr>
        <w:tc>
          <w:tcPr>
            <w:tcW w:w="3202" w:type="dxa"/>
          </w:tcPr>
          <w:p w:rsidR="007D4E80" w:rsidRPr="003B5FBB" w:rsidRDefault="00FC3E78" w:rsidP="00FC3E78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Davatelj financijskih sredstava</w:t>
            </w:r>
            <w:r w:rsidR="00212692" w:rsidRPr="003B5FBB">
              <w:rPr>
                <w:rFonts w:ascii="Calibri" w:hAnsi="Calibri" w:cs="Calibri"/>
                <w:sz w:val="24"/>
                <w:szCs w:val="24"/>
              </w:rPr>
              <w:t>:</w:t>
            </w:r>
            <w:r w:rsidR="007D4E80" w:rsidRPr="003B5FBB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291"/>
        </w:trPr>
        <w:tc>
          <w:tcPr>
            <w:tcW w:w="3202" w:type="dxa"/>
          </w:tcPr>
          <w:p w:rsidR="007D4E80" w:rsidRPr="003B5FBB" w:rsidRDefault="007D4E80" w:rsidP="00212692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Naziv </w:t>
            </w:r>
            <w:r w:rsidR="00212692" w:rsidRPr="003B5FBB">
              <w:rPr>
                <w:rFonts w:ascii="Calibri" w:hAnsi="Calibri" w:cs="Calibri"/>
                <w:sz w:val="24"/>
                <w:szCs w:val="24"/>
              </w:rPr>
              <w:t>natječaja i referentni broj: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260"/>
        </w:trPr>
        <w:tc>
          <w:tcPr>
            <w:tcW w:w="3202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Trajanje projekta</w:t>
            </w:r>
            <w:r w:rsidR="008416E1" w:rsidRPr="003B5FBB">
              <w:rPr>
                <w:rFonts w:ascii="Calibri" w:hAnsi="Calibri" w:cs="Calibri"/>
                <w:sz w:val="24"/>
                <w:szCs w:val="24"/>
              </w:rPr>
              <w:t>/programa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1950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Datum početka:</w:t>
            </w:r>
          </w:p>
        </w:tc>
        <w:tc>
          <w:tcPr>
            <w:tcW w:w="1874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874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Datum završetka: </w:t>
            </w:r>
          </w:p>
        </w:tc>
        <w:tc>
          <w:tcPr>
            <w:tcW w:w="1448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536"/>
        </w:trPr>
        <w:tc>
          <w:tcPr>
            <w:tcW w:w="3202" w:type="dxa"/>
          </w:tcPr>
          <w:p w:rsidR="007D4E80" w:rsidRPr="003B5FBB" w:rsidRDefault="00427E7C" w:rsidP="007D4E80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Stadij provedbe projekta</w:t>
            </w:r>
            <w:r w:rsidR="008416E1" w:rsidRPr="003B5FBB">
              <w:rPr>
                <w:rFonts w:ascii="Calibri" w:hAnsi="Calibri" w:cs="Calibri"/>
                <w:sz w:val="24"/>
                <w:szCs w:val="24"/>
              </w:rPr>
              <w:t>/programa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(broj</w:t>
            </w:r>
            <w:r w:rsidR="007D4E80" w:rsidRPr="003B5FBB">
              <w:rPr>
                <w:rFonts w:ascii="Calibri" w:hAnsi="Calibri" w:cs="Calibri"/>
                <w:sz w:val="24"/>
                <w:szCs w:val="24"/>
              </w:rPr>
              <w:t xml:space="preserve"> mjeseci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provedbe</w:t>
            </w:r>
            <w:r w:rsidR="007D4E80" w:rsidRPr="003B5FBB">
              <w:rPr>
                <w:rFonts w:ascii="Calibri" w:hAnsi="Calibri" w:cs="Calibri"/>
                <w:sz w:val="24"/>
                <w:szCs w:val="24"/>
              </w:rPr>
              <w:t>):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291"/>
        </w:trPr>
        <w:tc>
          <w:tcPr>
            <w:tcW w:w="3202" w:type="dxa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Odobreni iznos (kn):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536"/>
        </w:trPr>
        <w:tc>
          <w:tcPr>
            <w:tcW w:w="3202" w:type="dxa"/>
          </w:tcPr>
          <w:p w:rsidR="007D4E80" w:rsidRPr="003B5FBB" w:rsidRDefault="007D4E80" w:rsidP="007D4E80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Područje </w:t>
            </w:r>
            <w:r w:rsidR="00212692"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provedbe 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(grad, općina, županija):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888"/>
        </w:trPr>
        <w:tc>
          <w:tcPr>
            <w:tcW w:w="3202" w:type="dxa"/>
          </w:tcPr>
          <w:p w:rsidR="007D4E80" w:rsidRPr="003B5FBB" w:rsidRDefault="00212692" w:rsidP="00212692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Prisutni članovi organizacije</w:t>
            </w:r>
            <w:r w:rsidR="007D4E80"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: 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483D" w:rsidRPr="003B5FBB" w:rsidTr="00B915C6">
        <w:trPr>
          <w:trHeight w:val="888"/>
        </w:trPr>
        <w:tc>
          <w:tcPr>
            <w:tcW w:w="3202" w:type="dxa"/>
          </w:tcPr>
          <w:p w:rsidR="0099483D" w:rsidRPr="003B5FBB" w:rsidRDefault="0099483D" w:rsidP="00212692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Datum terensk</w:t>
            </w:r>
            <w:r w:rsidR="006703A4" w:rsidRPr="003B5FBB">
              <w:rPr>
                <w:rFonts w:ascii="Calibri" w:hAnsi="Calibri" w:cs="Calibri"/>
                <w:color w:val="auto"/>
                <w:sz w:val="24"/>
                <w:szCs w:val="24"/>
              </w:rPr>
              <w:t>og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posjet</w:t>
            </w:r>
            <w:r w:rsidR="006703A4" w:rsidRPr="003B5FBB">
              <w:rPr>
                <w:rFonts w:ascii="Calibri" w:hAnsi="Calibri" w:cs="Calibri"/>
                <w:color w:val="auto"/>
                <w:sz w:val="24"/>
                <w:szCs w:val="24"/>
              </w:rPr>
              <w:t>a</w:t>
            </w:r>
            <w:r w:rsidR="00783C7F" w:rsidRPr="003B5FBB">
              <w:rPr>
                <w:rFonts w:ascii="Calibri" w:hAnsi="Calibri" w:cs="Calibri"/>
                <w:color w:val="auto"/>
                <w:sz w:val="24"/>
                <w:szCs w:val="24"/>
              </w:rPr>
              <w:t>:</w:t>
            </w:r>
          </w:p>
        </w:tc>
        <w:tc>
          <w:tcPr>
            <w:tcW w:w="7146" w:type="dxa"/>
            <w:gridSpan w:val="4"/>
          </w:tcPr>
          <w:p w:rsidR="0099483D" w:rsidRPr="003B5FBB" w:rsidRDefault="0099483D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D4E80" w:rsidRPr="003B5FBB" w:rsidTr="00B915C6">
        <w:trPr>
          <w:trHeight w:val="306"/>
        </w:trPr>
        <w:tc>
          <w:tcPr>
            <w:tcW w:w="3202" w:type="dxa"/>
          </w:tcPr>
          <w:p w:rsidR="007D4E80" w:rsidRPr="003B5FBB" w:rsidRDefault="007D4E80" w:rsidP="007D4E80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Praćenje provodi: </w:t>
            </w:r>
          </w:p>
        </w:tc>
        <w:tc>
          <w:tcPr>
            <w:tcW w:w="7146" w:type="dxa"/>
            <w:gridSpan w:val="4"/>
          </w:tcPr>
          <w:p w:rsidR="007D4E80" w:rsidRPr="003B5FBB" w:rsidRDefault="007D4E80" w:rsidP="007D4E8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7D4E80" w:rsidRPr="003B5FBB" w:rsidRDefault="007D4E80" w:rsidP="00B915C6">
      <w:pPr>
        <w:spacing w:after="240"/>
        <w:rPr>
          <w:rFonts w:ascii="Calibri" w:hAnsi="Calibri" w:cs="Calibri"/>
          <w:b/>
          <w:bCs/>
          <w:sz w:val="24"/>
          <w:szCs w:val="24"/>
        </w:rPr>
      </w:pPr>
    </w:p>
    <w:p w:rsidR="00B915C6" w:rsidRPr="003B5FBB" w:rsidRDefault="00B915C6" w:rsidP="00B915C6">
      <w:pPr>
        <w:numPr>
          <w:ilvl w:val="0"/>
          <w:numId w:val="16"/>
        </w:numPr>
        <w:spacing w:after="240"/>
        <w:rPr>
          <w:rFonts w:ascii="Calibri" w:hAnsi="Calibri" w:cs="Calibri"/>
          <w:b/>
          <w:bCs/>
          <w:sz w:val="24"/>
          <w:szCs w:val="24"/>
        </w:rPr>
      </w:pPr>
      <w:r w:rsidRPr="003B5FBB">
        <w:rPr>
          <w:rFonts w:ascii="Calibri" w:hAnsi="Calibri" w:cs="Calibri"/>
          <w:b/>
          <w:bCs/>
          <w:sz w:val="24"/>
          <w:szCs w:val="24"/>
        </w:rPr>
        <w:t xml:space="preserve">Napredak u provedbi projekta/programa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55"/>
      </w:tblGrid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FF0421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Opis do sada ostvarenih aktivnosti (broj i naziv aktivnosti u skladu s ugovorenim programom ili projektom i krat</w:t>
            </w:r>
            <w:r w:rsidR="006703A4" w:rsidRPr="003B5FBB">
              <w:rPr>
                <w:rFonts w:ascii="Calibri" w:hAnsi="Calibri" w:cs="Calibri"/>
                <w:color w:val="auto"/>
                <w:sz w:val="24"/>
                <w:szCs w:val="24"/>
              </w:rPr>
              <w:t>ak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opis). Navedite i ako postoje odstupanja od planiranih aktivnosti, pojasnite razloge te na koji način se rješavaju. 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FF042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Navesti dosad postignute rezultate i pokazatelje (indikatore) uspješnosti te kako organizacija prati postignuća u provedbi aktivnosti projekta/programa. 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FF042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Navesti dodane vrijednosti projektu/programu koje nisu planirane, ali su ostvarene (ako ih ima). 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783C7F" w:rsidRPr="003B5FBB" w:rsidRDefault="00783C7F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6703A4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lastRenderedPageBreak/>
              <w:t xml:space="preserve">Susreće li se projekt/program s preprekama? Ako da, navedite koje su to prepreke i što organizacija </w:t>
            </w:r>
            <w:r w:rsidR="006703A4" w:rsidRPr="003B5FBB">
              <w:rPr>
                <w:rFonts w:ascii="Calibri" w:hAnsi="Calibri" w:cs="Calibri"/>
                <w:sz w:val="24"/>
                <w:szCs w:val="24"/>
              </w:rPr>
              <w:t xml:space="preserve">čini 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kako bi ih riješila.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FF042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Procijenite </w:t>
            </w:r>
            <w:r w:rsidR="00783C7F" w:rsidRPr="003B5FBB">
              <w:rPr>
                <w:rFonts w:ascii="Calibri" w:hAnsi="Calibri" w:cs="Calibri"/>
                <w:sz w:val="24"/>
                <w:szCs w:val="24"/>
              </w:rPr>
              <w:t>hoće li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program ili projekt postići zadan</w:t>
            </w:r>
            <w:r w:rsidR="00FF0421" w:rsidRPr="003B5FBB">
              <w:rPr>
                <w:rFonts w:ascii="Calibri" w:hAnsi="Calibri" w:cs="Calibri"/>
                <w:sz w:val="24"/>
                <w:szCs w:val="24"/>
              </w:rPr>
              <w:t>e ciljeve do završetka provedbe.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281CA1" w:rsidRPr="003B5FBB" w:rsidRDefault="00281CA1" w:rsidP="008E622B">
      <w:pPr>
        <w:rPr>
          <w:rFonts w:ascii="Calibri" w:hAnsi="Calibri" w:cs="Calibri"/>
          <w:sz w:val="24"/>
          <w:szCs w:val="24"/>
        </w:rPr>
      </w:pPr>
    </w:p>
    <w:p w:rsidR="008E622B" w:rsidRPr="003B5FBB" w:rsidRDefault="008E622B" w:rsidP="00B915C6">
      <w:pPr>
        <w:numPr>
          <w:ilvl w:val="0"/>
          <w:numId w:val="16"/>
        </w:numPr>
        <w:rPr>
          <w:rFonts w:ascii="Calibri" w:hAnsi="Calibri" w:cs="Calibri"/>
          <w:b/>
          <w:sz w:val="24"/>
          <w:szCs w:val="24"/>
        </w:rPr>
      </w:pPr>
      <w:r w:rsidRPr="003B5FBB">
        <w:rPr>
          <w:rFonts w:ascii="Calibri" w:hAnsi="Calibri" w:cs="Calibri"/>
          <w:b/>
          <w:sz w:val="24"/>
          <w:szCs w:val="24"/>
        </w:rPr>
        <w:t>Unutarnji kapaciteti organizacije</w:t>
      </w:r>
      <w:r w:rsidR="00BA6413" w:rsidRPr="003B5FBB">
        <w:rPr>
          <w:rFonts w:ascii="Calibri" w:hAnsi="Calibri" w:cs="Calibri"/>
          <w:b/>
          <w:sz w:val="24"/>
          <w:szCs w:val="24"/>
        </w:rPr>
        <w:t xml:space="preserve"> i partnera</w:t>
      </w:r>
    </w:p>
    <w:p w:rsidR="00344D60" w:rsidRPr="003B5FBB" w:rsidRDefault="00344D60" w:rsidP="00B915C6">
      <w:pPr>
        <w:ind w:firstLine="708"/>
        <w:rPr>
          <w:rFonts w:ascii="Calibri" w:hAnsi="Calibri" w:cs="Calibri"/>
          <w:b/>
          <w:sz w:val="24"/>
          <w:szCs w:val="24"/>
        </w:rPr>
      </w:pPr>
      <w:r w:rsidRPr="003B5FBB">
        <w:rPr>
          <w:rFonts w:ascii="Calibri" w:hAnsi="Calibri" w:cs="Calibri"/>
          <w:b/>
          <w:sz w:val="24"/>
          <w:szCs w:val="24"/>
        </w:rPr>
        <w:t>(indikativno, ovisno o uvjetima natječaja i ugovora)</w:t>
      </w:r>
    </w:p>
    <w:p w:rsidR="008E622B" w:rsidRPr="003B5FBB" w:rsidRDefault="008E622B" w:rsidP="008E622B">
      <w:pPr>
        <w:widowControl w:val="0"/>
        <w:tabs>
          <w:tab w:val="left" w:pos="14652"/>
        </w:tabs>
        <w:suppressAutoHyphens/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55"/>
      </w:tblGrid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FF0421">
            <w:pPr>
              <w:widowControl w:val="0"/>
              <w:tabs>
                <w:tab w:val="left" w:pos="14652"/>
              </w:tabs>
              <w:suppressAutoHyphens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Navesti kapacitete osoblja i popis projektnog tima (</w:t>
            </w:r>
            <w:r w:rsidR="00783C7F" w:rsidRPr="003B5FBB">
              <w:rPr>
                <w:rFonts w:ascii="Calibri" w:hAnsi="Calibri" w:cs="Calibri"/>
                <w:color w:val="auto"/>
                <w:sz w:val="24"/>
                <w:szCs w:val="24"/>
              </w:rPr>
              <w:t>b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roj zaposlenih, broj honorarnih suradnika, broj volontera, broj novozaposlenih mladih osoba do 30 godina odgovarajuće struke i/ili volonterskog iskustva u određenom području, broj novozaposlenih koordinatora volontera</w:t>
            </w:r>
            <w:r w:rsidR="00783C7F" w:rsidRPr="003B5FBB">
              <w:rPr>
                <w:rFonts w:ascii="Calibri" w:hAnsi="Calibri" w:cs="Calibri"/>
                <w:color w:val="auto"/>
                <w:sz w:val="24"/>
                <w:szCs w:val="24"/>
              </w:rPr>
              <w:t>)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.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Opisati načine donošenja odluka, razmjene </w:t>
            </w:r>
            <w:r w:rsidR="00AB5DA6" w:rsidRPr="003B5FBB">
              <w:rPr>
                <w:rFonts w:ascii="Calibri" w:hAnsi="Calibri" w:cs="Calibri"/>
                <w:sz w:val="24"/>
                <w:szCs w:val="24"/>
              </w:rPr>
              <w:t>informacija unutar organizacije,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učestalost timskih sastanaka i način</w:t>
            </w:r>
            <w:r w:rsidR="006703A4" w:rsidRPr="003B5FBB">
              <w:rPr>
                <w:rFonts w:ascii="Calibri" w:hAnsi="Calibri" w:cs="Calibri"/>
                <w:sz w:val="24"/>
                <w:szCs w:val="24"/>
              </w:rPr>
              <w:t>e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rješavanja poteškoća. 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783C7F" w:rsidP="00FF0421">
            <w:pPr>
              <w:widowControl w:val="0"/>
              <w:tabs>
                <w:tab w:val="left" w:pos="14652"/>
              </w:tabs>
              <w:suppressAutoHyphens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Vodi li i čuva</w:t>
            </w:r>
            <w:r w:rsidR="00B915C6" w:rsidRPr="003B5FB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li </w:t>
            </w:r>
            <w:r w:rsidR="00B915C6" w:rsidRPr="003B5FBB">
              <w:rPr>
                <w:rFonts w:ascii="Calibri" w:hAnsi="Calibri" w:cs="Calibri"/>
                <w:sz w:val="24"/>
                <w:szCs w:val="24"/>
              </w:rPr>
              <w:t xml:space="preserve">organizacija pravilno 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natječajnu </w:t>
            </w:r>
            <w:r w:rsidR="00B915C6" w:rsidRPr="003B5FBB">
              <w:rPr>
                <w:rFonts w:ascii="Calibri" w:hAnsi="Calibri" w:cs="Calibri"/>
                <w:sz w:val="24"/>
                <w:szCs w:val="24"/>
              </w:rPr>
              <w:t xml:space="preserve">dokumentaciju? </w:t>
            </w: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B915C6" w:rsidRPr="003B5FBB" w:rsidRDefault="00B915C6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915C6" w:rsidRPr="003B5FBB" w:rsidTr="00AB3770">
        <w:tc>
          <w:tcPr>
            <w:tcW w:w="10355" w:type="dxa"/>
            <w:shd w:val="clear" w:color="auto" w:fill="auto"/>
          </w:tcPr>
          <w:p w:rsidR="00783C7F" w:rsidRPr="003B5FBB" w:rsidRDefault="00B915C6" w:rsidP="00FF0421">
            <w:pPr>
              <w:widowControl w:val="0"/>
              <w:tabs>
                <w:tab w:val="left" w:pos="14652"/>
              </w:tabs>
              <w:suppressAutoHyphens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Dosadašnja komunikacija i podrška od strane </w:t>
            </w:r>
            <w:r w:rsidR="00783C7F" w:rsidRPr="003B5FBB">
              <w:rPr>
                <w:rFonts w:ascii="Calibri" w:hAnsi="Calibri" w:cs="Calibri"/>
                <w:sz w:val="24"/>
                <w:szCs w:val="24"/>
              </w:rPr>
              <w:t>davatelja financijskih sredstava.</w:t>
            </w:r>
          </w:p>
        </w:tc>
      </w:tr>
      <w:tr w:rsidR="00783C7F" w:rsidRPr="003B5FBB" w:rsidTr="00AB3770">
        <w:tc>
          <w:tcPr>
            <w:tcW w:w="10355" w:type="dxa"/>
            <w:shd w:val="clear" w:color="auto" w:fill="auto"/>
          </w:tcPr>
          <w:p w:rsidR="00783C7F" w:rsidRPr="003B5FBB" w:rsidRDefault="00783C7F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783C7F" w:rsidRPr="003B5FBB" w:rsidRDefault="00783C7F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783C7F" w:rsidRPr="003B5FBB" w:rsidRDefault="00783C7F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B915C6" w:rsidRPr="003B5FBB" w:rsidRDefault="00B915C6" w:rsidP="00B915C6">
      <w:pPr>
        <w:spacing w:after="240"/>
        <w:rPr>
          <w:rFonts w:ascii="Calibri" w:hAnsi="Calibri" w:cs="Calibri"/>
          <w:b/>
          <w:bCs/>
          <w:sz w:val="24"/>
          <w:szCs w:val="24"/>
        </w:rPr>
      </w:pPr>
    </w:p>
    <w:p w:rsidR="0050539E" w:rsidRPr="003B5FBB" w:rsidRDefault="0050539E" w:rsidP="00B915C6">
      <w:pPr>
        <w:numPr>
          <w:ilvl w:val="0"/>
          <w:numId w:val="16"/>
        </w:numPr>
        <w:rPr>
          <w:rFonts w:ascii="Calibri" w:hAnsi="Calibri" w:cs="Calibri"/>
          <w:b/>
          <w:bCs/>
          <w:sz w:val="24"/>
          <w:szCs w:val="24"/>
        </w:rPr>
      </w:pPr>
      <w:r w:rsidRPr="003B5FBB">
        <w:rPr>
          <w:rFonts w:ascii="Calibri" w:hAnsi="Calibri" w:cs="Calibri"/>
          <w:b/>
          <w:bCs/>
          <w:sz w:val="24"/>
          <w:szCs w:val="24"/>
        </w:rPr>
        <w:t>Proračun projekta</w:t>
      </w:r>
      <w:r w:rsidR="008416E1" w:rsidRPr="003B5FBB">
        <w:rPr>
          <w:rFonts w:ascii="Calibri" w:hAnsi="Calibri" w:cs="Calibri"/>
          <w:b/>
          <w:bCs/>
          <w:sz w:val="24"/>
          <w:szCs w:val="24"/>
        </w:rPr>
        <w:t>/programa</w:t>
      </w:r>
      <w:r w:rsidRPr="003B5FBB">
        <w:rPr>
          <w:rFonts w:ascii="Calibri" w:hAnsi="Calibri" w:cs="Calibri"/>
          <w:b/>
          <w:bCs/>
          <w:sz w:val="24"/>
          <w:szCs w:val="24"/>
        </w:rPr>
        <w:t xml:space="preserve"> </w:t>
      </w:r>
    </w:p>
    <w:p w:rsidR="0050539E" w:rsidRPr="003B5FBB" w:rsidRDefault="0050539E" w:rsidP="0050539E">
      <w:pPr>
        <w:rPr>
          <w:rFonts w:ascii="Calibri" w:hAnsi="Calibri" w:cs="Calibri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55"/>
      </w:tblGrid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FF042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Provodi li organizacija projekt/program sukladno odobrenom proračunu? Ako ne, objasnite zašto.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FF0421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lastRenderedPageBreak/>
              <w:t xml:space="preserve">Ima li organizacija </w:t>
            </w:r>
            <w:r w:rsidR="00783C7F" w:rsidRPr="003B5FBB">
              <w:rPr>
                <w:rFonts w:ascii="Calibri" w:hAnsi="Calibri" w:cs="Calibri"/>
                <w:color w:val="auto"/>
                <w:sz w:val="24"/>
                <w:szCs w:val="24"/>
              </w:rPr>
              <w:t>poteškoća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u pogledu financiranja i praćenja potrošnje?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783C7F" w:rsidRPr="003B5FBB" w:rsidRDefault="00E90615" w:rsidP="00FF0421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Je li bilo promjena u proračunu</w:t>
            </w:r>
            <w:r w:rsidR="00783C7F" w:rsidRPr="003B5FBB">
              <w:rPr>
                <w:rFonts w:ascii="Calibri" w:hAnsi="Calibri" w:cs="Calibri"/>
                <w:color w:val="auto"/>
                <w:sz w:val="24"/>
                <w:szCs w:val="24"/>
              </w:rPr>
              <w:t>?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</w:t>
            </w:r>
          </w:p>
          <w:p w:rsidR="00E90615" w:rsidRPr="003B5FBB" w:rsidRDefault="00783C7F" w:rsidP="00FF0421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Ako je odgovor po</w:t>
            </w:r>
            <w:r w:rsidR="006703A4" w:rsidRPr="003B5FBB">
              <w:rPr>
                <w:rFonts w:ascii="Calibri" w:hAnsi="Calibri" w:cs="Calibri"/>
                <w:color w:val="auto"/>
                <w:sz w:val="24"/>
                <w:szCs w:val="24"/>
              </w:rPr>
              <w:t>tvrdan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, pojasnite promjene</w:t>
            </w:r>
            <w:r w:rsidR="00FF0421" w:rsidRPr="003B5FBB">
              <w:rPr>
                <w:rFonts w:ascii="Calibri" w:hAnsi="Calibri" w:cs="Calibri"/>
                <w:color w:val="auto"/>
                <w:sz w:val="24"/>
                <w:szCs w:val="24"/>
              </w:rPr>
              <w:t>.</w:t>
            </w:r>
            <w:r w:rsidR="00E90615" w:rsidRPr="003B5FBB">
              <w:rPr>
                <w:rFonts w:ascii="Calibri" w:hAnsi="Calibri" w:cs="Calibri"/>
                <w:color w:val="auto"/>
                <w:sz w:val="24"/>
                <w:szCs w:val="24"/>
              </w:rPr>
              <w:t xml:space="preserve"> Je li </w:t>
            </w: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davatelj financijskih sredstava odobri</w:t>
            </w:r>
            <w:r w:rsidR="00E90615" w:rsidRPr="003B5FBB">
              <w:rPr>
                <w:rFonts w:ascii="Calibri" w:hAnsi="Calibri" w:cs="Calibri"/>
                <w:color w:val="auto"/>
                <w:sz w:val="24"/>
                <w:szCs w:val="24"/>
              </w:rPr>
              <w:t>o navedene promjene?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  <w:r w:rsidRPr="003B5FBB">
              <w:rPr>
                <w:rFonts w:ascii="Calibri" w:hAnsi="Calibri" w:cs="Calibri"/>
                <w:color w:val="auto"/>
                <w:sz w:val="24"/>
                <w:szCs w:val="24"/>
              </w:rPr>
              <w:t>Vodi li organizacija vremensku evidenciju rasporeda sati rada za zaposlene, honorarne djelatnike, volontere?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  <w:p w:rsidR="00E90615" w:rsidRPr="003B5FBB" w:rsidRDefault="00E90615" w:rsidP="00AB3770">
            <w:pPr>
              <w:jc w:val="both"/>
              <w:rPr>
                <w:rFonts w:ascii="Calibri" w:hAnsi="Calibri" w:cs="Calibri"/>
                <w:color w:val="auto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FF042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 koji način organizacija prati i vodi evidenciju sufinanciranja aktivnosti projekta?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6703A4" w:rsidP="00FF0421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Ako </w:t>
            </w:r>
            <w:r w:rsidR="00E90615" w:rsidRPr="003B5FBB">
              <w:rPr>
                <w:rFonts w:ascii="Calibri" w:hAnsi="Calibri" w:cs="Calibri"/>
                <w:sz w:val="24"/>
                <w:szCs w:val="24"/>
              </w:rPr>
              <w:t xml:space="preserve">je u proračunu bila planirana nabava opreme, </w:t>
            </w:r>
            <w:r w:rsidR="00B81348" w:rsidRPr="003B5FBB">
              <w:rPr>
                <w:rFonts w:ascii="Calibri" w:hAnsi="Calibri" w:cs="Calibri"/>
                <w:sz w:val="24"/>
                <w:szCs w:val="24"/>
              </w:rPr>
              <w:t>nalazi li</w:t>
            </w:r>
            <w:r w:rsidR="00E90615" w:rsidRPr="003B5FB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B81348" w:rsidRPr="003B5FBB">
              <w:rPr>
                <w:rFonts w:ascii="Calibri" w:hAnsi="Calibri" w:cs="Calibri"/>
                <w:sz w:val="24"/>
                <w:szCs w:val="24"/>
              </w:rPr>
              <w:t xml:space="preserve">se </w:t>
            </w:r>
            <w:r w:rsidR="00E90615" w:rsidRPr="003B5FBB">
              <w:rPr>
                <w:rFonts w:ascii="Calibri" w:hAnsi="Calibri" w:cs="Calibri"/>
                <w:sz w:val="24"/>
                <w:szCs w:val="24"/>
              </w:rPr>
              <w:t xml:space="preserve">oprema na predviđenom mjestu i </w:t>
            </w:r>
            <w:r w:rsidR="00B81348" w:rsidRPr="003B5FBB">
              <w:rPr>
                <w:rFonts w:ascii="Calibri" w:hAnsi="Calibri" w:cs="Calibri"/>
                <w:sz w:val="24"/>
                <w:szCs w:val="24"/>
              </w:rPr>
              <w:t xml:space="preserve">je li </w:t>
            </w:r>
            <w:r w:rsidR="00E90615" w:rsidRPr="003B5FBB">
              <w:rPr>
                <w:rFonts w:ascii="Calibri" w:hAnsi="Calibri" w:cs="Calibri"/>
                <w:sz w:val="24"/>
                <w:szCs w:val="24"/>
              </w:rPr>
              <w:t>u upotrebi?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E90615" w:rsidRPr="003B5FBB" w:rsidRDefault="00E90615" w:rsidP="00E90615">
      <w:pPr>
        <w:spacing w:after="240"/>
        <w:rPr>
          <w:rFonts w:ascii="Calibri" w:hAnsi="Calibri" w:cs="Calibri"/>
          <w:b/>
          <w:bCs/>
          <w:color w:val="auto"/>
          <w:sz w:val="24"/>
          <w:szCs w:val="24"/>
        </w:rPr>
      </w:pPr>
    </w:p>
    <w:p w:rsidR="0050539E" w:rsidRPr="003B5FBB" w:rsidRDefault="00816811" w:rsidP="0050539E">
      <w:pPr>
        <w:rPr>
          <w:rFonts w:ascii="Calibri" w:hAnsi="Calibri" w:cs="Calibri"/>
          <w:b/>
          <w:bCs/>
          <w:color w:val="auto"/>
          <w:sz w:val="24"/>
          <w:szCs w:val="24"/>
        </w:rPr>
      </w:pPr>
      <w:r w:rsidRPr="003B5FBB">
        <w:rPr>
          <w:rFonts w:ascii="Calibri" w:hAnsi="Calibri" w:cs="Calibri"/>
          <w:b/>
          <w:bCs/>
          <w:color w:val="auto"/>
          <w:sz w:val="24"/>
          <w:szCs w:val="24"/>
        </w:rPr>
        <w:t xml:space="preserve">IV. </w:t>
      </w:r>
      <w:r w:rsidR="0050539E" w:rsidRPr="003B5FBB">
        <w:rPr>
          <w:rFonts w:ascii="Calibri" w:hAnsi="Calibri" w:cs="Calibri"/>
          <w:b/>
          <w:bCs/>
          <w:color w:val="auto"/>
          <w:sz w:val="24"/>
          <w:szCs w:val="24"/>
        </w:rPr>
        <w:t>Vidljivost projekta</w:t>
      </w:r>
      <w:r w:rsidR="008416E1" w:rsidRPr="003B5FBB">
        <w:rPr>
          <w:rFonts w:ascii="Calibri" w:hAnsi="Calibri" w:cs="Calibri"/>
          <w:b/>
          <w:bCs/>
          <w:color w:val="auto"/>
          <w:sz w:val="24"/>
          <w:szCs w:val="24"/>
        </w:rPr>
        <w:t>/programa</w:t>
      </w:r>
    </w:p>
    <w:p w:rsidR="0050539E" w:rsidRPr="003B5FBB" w:rsidRDefault="0050539E" w:rsidP="0050539E">
      <w:pPr>
        <w:rPr>
          <w:rFonts w:ascii="Calibri" w:hAnsi="Calibri" w:cs="Calibri"/>
          <w:b/>
          <w:bCs/>
          <w:color w:val="auto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55"/>
      </w:tblGrid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Što organizacija čini kako bi privukla pažnju medija?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Koje aktivnosti organizacija provodi da bi doprinijela vidljivosti projekta/programa na lokalnoj i/ili nacionalnoj razini?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C27CB" w:rsidRPr="003B5FBB" w:rsidRDefault="00E90615" w:rsidP="00EC27C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Koja 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 xml:space="preserve">je 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vrsta promotivnog materijala izrađena kroz projekt? (</w:t>
            </w:r>
            <w:proofErr w:type="spellStart"/>
            <w:r w:rsidR="006703A4" w:rsidRPr="003B5FBB">
              <w:rPr>
                <w:rFonts w:ascii="Calibri" w:hAnsi="Calibri" w:cs="Calibri"/>
                <w:sz w:val="24"/>
                <w:szCs w:val="24"/>
              </w:rPr>
              <w:t>N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pr</w:t>
            </w:r>
            <w:proofErr w:type="spellEnd"/>
            <w:r w:rsidRPr="003B5FBB">
              <w:rPr>
                <w:rFonts w:ascii="Calibri" w:hAnsi="Calibri" w:cs="Calibri"/>
                <w:sz w:val="24"/>
                <w:szCs w:val="24"/>
              </w:rPr>
              <w:t xml:space="preserve">. web stranice, društvene mreže, video </w:t>
            </w:r>
            <w:r w:rsidR="003343E7" w:rsidRPr="003B5FBB">
              <w:rPr>
                <w:rFonts w:ascii="Calibri" w:hAnsi="Calibri" w:cs="Calibri"/>
                <w:sz w:val="24"/>
                <w:szCs w:val="24"/>
              </w:rPr>
              <w:t>uradci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, edukativni filmovi i </w:t>
            </w:r>
            <w:proofErr w:type="spellStart"/>
            <w:r w:rsidRPr="003B5FBB">
              <w:rPr>
                <w:rFonts w:ascii="Calibri" w:hAnsi="Calibri" w:cs="Calibri"/>
                <w:sz w:val="24"/>
                <w:szCs w:val="24"/>
              </w:rPr>
              <w:t>sl</w:t>
            </w:r>
            <w:proofErr w:type="spellEnd"/>
            <w:r w:rsidRPr="003B5FBB">
              <w:rPr>
                <w:rFonts w:ascii="Calibri" w:hAnsi="Calibri" w:cs="Calibri"/>
                <w:sz w:val="24"/>
                <w:szCs w:val="24"/>
              </w:rPr>
              <w:t xml:space="preserve">.) </w:t>
            </w:r>
          </w:p>
          <w:p w:rsidR="00E90615" w:rsidRPr="003B5FBB" w:rsidRDefault="00E90615" w:rsidP="00EC27C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Na koji način su promotivni materijali distribuirani široj javnosti, korisnicima, ciljanim skupinama?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lastRenderedPageBreak/>
              <w:t xml:space="preserve">Poštuju li se pravila o vidljivosti propisana ugovorom između korisnika i 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>davatelja financijskih sredstava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50539E" w:rsidRPr="003B5FBB" w:rsidRDefault="0050539E" w:rsidP="00810326">
      <w:pPr>
        <w:rPr>
          <w:rFonts w:ascii="Calibri" w:hAnsi="Calibri" w:cs="Calibri"/>
          <w:sz w:val="24"/>
          <w:szCs w:val="24"/>
        </w:rPr>
      </w:pPr>
    </w:p>
    <w:p w:rsidR="00657492" w:rsidRPr="003B5FBB" w:rsidRDefault="00657492" w:rsidP="00810326">
      <w:pPr>
        <w:rPr>
          <w:rFonts w:ascii="Calibri" w:hAnsi="Calibri" w:cs="Calibri"/>
          <w:sz w:val="24"/>
          <w:szCs w:val="24"/>
        </w:rPr>
      </w:pPr>
    </w:p>
    <w:p w:rsidR="00810326" w:rsidRPr="003B5FBB" w:rsidRDefault="00816811" w:rsidP="0050539E">
      <w:pPr>
        <w:widowControl w:val="0"/>
        <w:suppressAutoHyphens/>
        <w:rPr>
          <w:rFonts w:ascii="Calibri" w:hAnsi="Calibri" w:cs="Calibri"/>
          <w:b/>
          <w:sz w:val="24"/>
          <w:szCs w:val="24"/>
        </w:rPr>
      </w:pPr>
      <w:r w:rsidRPr="003B5FBB">
        <w:rPr>
          <w:rFonts w:ascii="Calibri" w:hAnsi="Calibri" w:cs="Calibri"/>
          <w:b/>
          <w:sz w:val="24"/>
          <w:szCs w:val="24"/>
        </w:rPr>
        <w:t xml:space="preserve">V. </w:t>
      </w:r>
      <w:r w:rsidR="00810326" w:rsidRPr="003B5FBB">
        <w:rPr>
          <w:rFonts w:ascii="Calibri" w:hAnsi="Calibri" w:cs="Calibri"/>
          <w:b/>
          <w:sz w:val="24"/>
          <w:szCs w:val="24"/>
        </w:rPr>
        <w:t>Održivost</w:t>
      </w:r>
      <w:r w:rsidRPr="003B5FBB">
        <w:rPr>
          <w:rFonts w:ascii="Calibri" w:hAnsi="Calibri" w:cs="Calibri"/>
          <w:b/>
          <w:sz w:val="24"/>
          <w:szCs w:val="24"/>
        </w:rPr>
        <w:t xml:space="preserve"> projekta</w:t>
      </w:r>
      <w:r w:rsidR="008416E1" w:rsidRPr="003B5FBB">
        <w:rPr>
          <w:rFonts w:ascii="Calibri" w:hAnsi="Calibri" w:cs="Calibri"/>
          <w:b/>
          <w:sz w:val="24"/>
          <w:szCs w:val="24"/>
        </w:rPr>
        <w:t>/programa</w:t>
      </w:r>
    </w:p>
    <w:p w:rsidR="00816811" w:rsidRPr="003B5FBB" w:rsidRDefault="00816811" w:rsidP="00816811">
      <w:pPr>
        <w:widowControl w:val="0"/>
        <w:tabs>
          <w:tab w:val="left" w:pos="14652"/>
        </w:tabs>
        <w:suppressAutoHyphens/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55"/>
      </w:tblGrid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widowControl w:val="0"/>
              <w:tabs>
                <w:tab w:val="left" w:pos="14652"/>
              </w:tabs>
              <w:suppressAutoHyphens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Na koji način organizacija planira iskoristiti rezultate projekta/programa nakon završetka provedbe? Postoji li plan nastavka projektnih aktivnosti?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widowControl w:val="0"/>
              <w:tabs>
                <w:tab w:val="left" w:pos="14652"/>
              </w:tabs>
              <w:suppressAutoHyphens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Postoje li osigurani izvori financiranja aktivnosti nakon završetka projekta/programa? Ako da, koji?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widowControl w:val="0"/>
              <w:tabs>
                <w:tab w:val="left" w:pos="14652"/>
              </w:tabs>
              <w:suppressAutoHyphens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>Ima li organizacija strateški plan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>?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 xml:space="preserve">Ako ima, koje 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razdoblje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 xml:space="preserve"> pokriva</w:t>
            </w:r>
            <w:r w:rsidRPr="003B5FBB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widowControl w:val="0"/>
              <w:tabs>
                <w:tab w:val="left" w:pos="14652"/>
              </w:tabs>
              <w:suppressAutoHyphens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281CA1" w:rsidRPr="003B5FBB" w:rsidRDefault="00281CA1" w:rsidP="00936A1E">
      <w:pPr>
        <w:rPr>
          <w:rFonts w:ascii="Calibri" w:hAnsi="Calibri" w:cs="Calibri"/>
          <w:sz w:val="24"/>
          <w:szCs w:val="24"/>
        </w:rPr>
      </w:pPr>
    </w:p>
    <w:p w:rsidR="00816811" w:rsidRPr="003B5FBB" w:rsidRDefault="00816811" w:rsidP="00816811">
      <w:pPr>
        <w:pStyle w:val="Naslov1"/>
        <w:rPr>
          <w:rFonts w:ascii="Calibri" w:hAnsi="Calibri" w:cs="Calibri"/>
          <w:szCs w:val="24"/>
        </w:rPr>
      </w:pPr>
      <w:r w:rsidRPr="003B5FBB">
        <w:rPr>
          <w:rFonts w:ascii="Calibri" w:hAnsi="Calibri" w:cs="Calibri"/>
          <w:szCs w:val="24"/>
        </w:rPr>
        <w:t xml:space="preserve">VI. Suradnja i partnerstvo </w:t>
      </w:r>
      <w:r w:rsidRPr="003B5FBB">
        <w:rPr>
          <w:rFonts w:ascii="Calibri" w:hAnsi="Calibri" w:cs="Calibri"/>
          <w:szCs w:val="24"/>
        </w:rPr>
        <w:tab/>
      </w:r>
      <w:r w:rsidRPr="003B5FBB">
        <w:rPr>
          <w:rFonts w:ascii="Calibri" w:hAnsi="Calibri" w:cs="Calibri"/>
          <w:szCs w:val="24"/>
        </w:rPr>
        <w:tab/>
      </w:r>
    </w:p>
    <w:p w:rsidR="00816811" w:rsidRPr="003B5FBB" w:rsidRDefault="00816811" w:rsidP="00816811">
      <w:pPr>
        <w:rPr>
          <w:rFonts w:ascii="Calibri" w:hAnsi="Calibri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355"/>
      </w:tblGrid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t xml:space="preserve">Postoje li partneri na projektu/programu; 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>formalni ili neformalni? Navedite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 koji</w:t>
            </w:r>
            <w:r w:rsidR="00B72EFB" w:rsidRPr="003B5FBB">
              <w:rPr>
                <w:rFonts w:ascii="Calibri" w:hAnsi="Calibri" w:cs="Calibri"/>
                <w:sz w:val="24"/>
                <w:szCs w:val="24"/>
              </w:rPr>
              <w:t xml:space="preserve"> su to partneri</w:t>
            </w:r>
            <w:r w:rsidRPr="003B5FBB">
              <w:rPr>
                <w:rFonts w:ascii="Calibri" w:hAnsi="Calibri" w:cs="Calibri"/>
                <w:sz w:val="24"/>
                <w:szCs w:val="24"/>
              </w:rPr>
              <w:t xml:space="preserve">.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  <w:proofErr w:type="spellStart"/>
            <w:r w:rsidRPr="003B5FBB">
              <w:rPr>
                <w:rFonts w:ascii="Calibri" w:hAnsi="Calibri" w:cs="Calibri"/>
                <w:snapToGrid w:val="0"/>
              </w:rPr>
              <w:t>Postoje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li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razrađeni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načini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komunikacije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,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suradnje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i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koordinacije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s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formalnim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proofErr w:type="gramStart"/>
            <w:r w:rsidRPr="003B5FBB">
              <w:rPr>
                <w:rFonts w:ascii="Calibri" w:hAnsi="Calibri" w:cs="Calibri"/>
                <w:snapToGrid w:val="0"/>
              </w:rPr>
              <w:t>ili</w:t>
            </w:r>
            <w:proofErr w:type="spellEnd"/>
            <w:proofErr w:type="gram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neformalnim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partnerima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(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učestalost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sastanaka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,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način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rješavanja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poteškoća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)? 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  <w:r w:rsidRPr="003B5FBB">
              <w:rPr>
                <w:rFonts w:ascii="Calibri" w:hAnsi="Calibri" w:cs="Calibri"/>
                <w:snapToGrid w:val="0"/>
              </w:rPr>
              <w:t xml:space="preserve">Na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koji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su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način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raspodijeljene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uloge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i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odgovornosti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partnera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u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projektu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>/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programu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>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B72EFB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  <w:r w:rsidRPr="003B5FBB">
              <w:rPr>
                <w:rFonts w:ascii="Calibri" w:hAnsi="Calibri" w:cs="Calibri"/>
                <w:snapToGrid w:val="0"/>
              </w:rPr>
              <w:t xml:space="preserve">Je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li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korisnik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surađivao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s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tijelima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C27CB" w:rsidRPr="003B5FBB">
              <w:rPr>
                <w:rFonts w:ascii="Calibri" w:hAnsi="Calibri" w:cs="Calibri"/>
                <w:snapToGrid w:val="0"/>
              </w:rPr>
              <w:t>lokalne</w:t>
            </w:r>
            <w:proofErr w:type="spellEnd"/>
            <w:r w:rsidR="00EC27CB" w:rsidRPr="003B5FBB">
              <w:rPr>
                <w:rFonts w:ascii="Calibri" w:hAnsi="Calibri" w:cs="Calibri"/>
                <w:snapToGrid w:val="0"/>
              </w:rPr>
              <w:t xml:space="preserve"> i </w:t>
            </w:r>
            <w:proofErr w:type="spellStart"/>
            <w:r w:rsidR="00EC27CB" w:rsidRPr="003B5FBB">
              <w:rPr>
                <w:rFonts w:ascii="Calibri" w:hAnsi="Calibri" w:cs="Calibri"/>
                <w:snapToGrid w:val="0"/>
              </w:rPr>
              <w:t>državne</w:t>
            </w:r>
            <w:proofErr w:type="spellEnd"/>
            <w:r w:rsidR="00EC27CB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C27CB" w:rsidRPr="003B5FBB">
              <w:rPr>
                <w:rFonts w:ascii="Calibri" w:hAnsi="Calibri" w:cs="Calibri"/>
                <w:snapToGrid w:val="0"/>
              </w:rPr>
              <w:t>uprave</w:t>
            </w:r>
            <w:proofErr w:type="spellEnd"/>
            <w:r w:rsidR="00EC27CB" w:rsidRPr="003B5FBB">
              <w:rPr>
                <w:rFonts w:ascii="Calibri" w:hAnsi="Calibri" w:cs="Calibri"/>
                <w:snapToGrid w:val="0"/>
              </w:rPr>
              <w:t xml:space="preserve">? </w:t>
            </w:r>
            <w:proofErr w:type="spellStart"/>
            <w:r w:rsidR="00EC27CB" w:rsidRPr="003B5FBB">
              <w:rPr>
                <w:rFonts w:ascii="Calibri" w:hAnsi="Calibri" w:cs="Calibri"/>
                <w:snapToGrid w:val="0"/>
              </w:rPr>
              <w:t>Ako</w:t>
            </w:r>
            <w:proofErr w:type="spellEnd"/>
            <w:r w:rsidR="00EC27CB" w:rsidRPr="003B5FBB">
              <w:rPr>
                <w:rFonts w:ascii="Calibri" w:hAnsi="Calibri" w:cs="Calibri"/>
                <w:snapToGrid w:val="0"/>
              </w:rPr>
              <w:t xml:space="preserve"> je</w:t>
            </w:r>
            <w:r w:rsidR="006703A4" w:rsidRPr="003B5FBB">
              <w:rPr>
                <w:rFonts w:ascii="Calibri" w:hAnsi="Calibri" w:cs="Calibri"/>
                <w:snapToGrid w:val="0"/>
              </w:rPr>
              <w:t>st</w:t>
            </w:r>
            <w:r w:rsidR="00E90615" w:rsidRPr="003B5FBB">
              <w:rPr>
                <w:rFonts w:ascii="Calibri" w:hAnsi="Calibri" w:cs="Calibri"/>
                <w:snapToGrid w:val="0"/>
              </w:rPr>
              <w:t xml:space="preserve">, </w:t>
            </w:r>
            <w:proofErr w:type="spellStart"/>
            <w:proofErr w:type="gramStart"/>
            <w:r w:rsidR="00E90615" w:rsidRPr="003B5FBB">
              <w:rPr>
                <w:rFonts w:ascii="Calibri" w:hAnsi="Calibri" w:cs="Calibri"/>
                <w:snapToGrid w:val="0"/>
              </w:rPr>
              <w:t>na</w:t>
            </w:r>
            <w:proofErr w:type="spellEnd"/>
            <w:proofErr w:type="gram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koji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način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>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B72EFB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  <w:proofErr w:type="spellStart"/>
            <w:r w:rsidRPr="003B5FBB">
              <w:rPr>
                <w:rFonts w:ascii="Calibri" w:hAnsi="Calibri" w:cs="Calibri"/>
                <w:snapToGrid w:val="0"/>
              </w:rPr>
              <w:t>Nastoji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li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i </w:t>
            </w:r>
            <w:proofErr w:type="spellStart"/>
            <w:proofErr w:type="gramStart"/>
            <w:r w:rsidR="00E90615" w:rsidRPr="003B5FBB">
              <w:rPr>
                <w:rFonts w:ascii="Calibri" w:hAnsi="Calibri" w:cs="Calibri"/>
                <w:snapToGrid w:val="0"/>
              </w:rPr>
              <w:t>na</w:t>
            </w:r>
            <w:proofErr w:type="spellEnd"/>
            <w:proofErr w:type="gram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koji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način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korisnik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uključiti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zajednicu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u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aktivnosti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programa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ili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projekta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>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  <w:p w:rsidR="00E90615" w:rsidRPr="003B5FBB" w:rsidRDefault="00E90615" w:rsidP="00EC27CB">
            <w:pPr>
              <w:pStyle w:val="Grafikeoznake2"/>
              <w:rPr>
                <w:rFonts w:ascii="Calibri" w:hAnsi="Calibri" w:cs="Calibri"/>
                <w:snapToGrid w:val="0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B72EFB" w:rsidP="00EC27CB">
            <w:pPr>
              <w:pStyle w:val="Grafikeoznake2"/>
              <w:rPr>
                <w:rFonts w:ascii="Calibri" w:hAnsi="Calibri" w:cs="Calibri"/>
                <w:lang w:val="hr-HR"/>
              </w:rPr>
            </w:pPr>
            <w:r w:rsidRPr="003B5FBB">
              <w:rPr>
                <w:rFonts w:ascii="Calibri" w:hAnsi="Calibri" w:cs="Calibri"/>
                <w:snapToGrid w:val="0"/>
              </w:rPr>
              <w:t xml:space="preserve">Je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li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tijekom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provedbe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programa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proofErr w:type="gramStart"/>
            <w:r w:rsidR="00E90615" w:rsidRPr="003B5FBB">
              <w:rPr>
                <w:rFonts w:ascii="Calibri" w:hAnsi="Calibri" w:cs="Calibri"/>
                <w:snapToGrid w:val="0"/>
              </w:rPr>
              <w:t>ili</w:t>
            </w:r>
            <w:proofErr w:type="spellEnd"/>
            <w:proofErr w:type="gram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projekta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uspostavljena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neka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nova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suradnja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,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bilo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s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drugim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organizacijama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civilnog</w:t>
            </w:r>
            <w:r w:rsidR="006703A4" w:rsidRPr="003B5FBB">
              <w:rPr>
                <w:rFonts w:ascii="Calibri" w:hAnsi="Calibri" w:cs="Calibri"/>
                <w:snapToGrid w:val="0"/>
              </w:rPr>
              <w:t>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društva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,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bilo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s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tijel</w:t>
            </w:r>
            <w:r w:rsidR="00E90615" w:rsidRPr="003B5FBB">
              <w:rPr>
                <w:rFonts w:ascii="Calibri" w:hAnsi="Calibri" w:cs="Calibri"/>
                <w:snapToGrid w:val="0"/>
              </w:rPr>
              <w:t>im</w:t>
            </w:r>
            <w:r w:rsidRPr="003B5FBB">
              <w:rPr>
                <w:rFonts w:ascii="Calibri" w:hAnsi="Calibri" w:cs="Calibri"/>
                <w:snapToGrid w:val="0"/>
              </w:rPr>
              <w:t>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državne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ili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lokalne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uprave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,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ustanovama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, </w:t>
            </w:r>
            <w:proofErr w:type="spellStart"/>
            <w:r w:rsidRPr="003B5FBB">
              <w:rPr>
                <w:rFonts w:ascii="Calibri" w:hAnsi="Calibri" w:cs="Calibri"/>
                <w:snapToGrid w:val="0"/>
              </w:rPr>
              <w:t>poduzećima</w:t>
            </w:r>
            <w:proofErr w:type="spellEnd"/>
            <w:r w:rsidRPr="003B5FBB">
              <w:rPr>
                <w:rFonts w:ascii="Calibri" w:hAnsi="Calibri" w:cs="Calibri"/>
                <w:snapToGrid w:val="0"/>
              </w:rPr>
              <w:t xml:space="preserve"> i sl.</w:t>
            </w:r>
            <w:r w:rsidR="00E90615" w:rsidRPr="003B5FBB">
              <w:rPr>
                <w:rFonts w:ascii="Calibri" w:hAnsi="Calibri" w:cs="Calibri"/>
                <w:snapToGrid w:val="0"/>
              </w:rPr>
              <w:t xml:space="preserve">?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Ako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r w:rsidRPr="003B5FBB">
              <w:rPr>
                <w:rFonts w:ascii="Calibri" w:hAnsi="Calibri" w:cs="Calibri"/>
                <w:snapToGrid w:val="0"/>
              </w:rPr>
              <w:t>jest</w:t>
            </w:r>
            <w:r w:rsidR="00E90615" w:rsidRPr="003B5FBB">
              <w:rPr>
                <w:rFonts w:ascii="Calibri" w:hAnsi="Calibri" w:cs="Calibri"/>
                <w:snapToGrid w:val="0"/>
              </w:rPr>
              <w:t xml:space="preserve">,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koji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je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doprinos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proofErr w:type="gramStart"/>
            <w:r w:rsidR="00E90615" w:rsidRPr="003B5FBB">
              <w:rPr>
                <w:rFonts w:ascii="Calibri" w:hAnsi="Calibri" w:cs="Calibri"/>
                <w:snapToGrid w:val="0"/>
              </w:rPr>
              <w:t>te</w:t>
            </w:r>
            <w:proofErr w:type="spellEnd"/>
            <w:proofErr w:type="gram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suradnje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provedbi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programa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ili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 xml:space="preserve"> </w:t>
            </w:r>
            <w:proofErr w:type="spellStart"/>
            <w:r w:rsidR="00E90615" w:rsidRPr="003B5FBB">
              <w:rPr>
                <w:rFonts w:ascii="Calibri" w:hAnsi="Calibri" w:cs="Calibri"/>
                <w:snapToGrid w:val="0"/>
              </w:rPr>
              <w:t>projekta</w:t>
            </w:r>
            <w:proofErr w:type="spellEnd"/>
            <w:r w:rsidR="00E90615" w:rsidRPr="003B5FBB">
              <w:rPr>
                <w:rFonts w:ascii="Calibri" w:hAnsi="Calibri" w:cs="Calibri"/>
                <w:snapToGrid w:val="0"/>
              </w:rPr>
              <w:t>?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  <w:lang w:val="de-DE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  <w:lang w:val="de-DE"/>
              </w:rPr>
            </w:pP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B72EFB" w:rsidP="00783AE5">
            <w:pPr>
              <w:jc w:val="both"/>
              <w:rPr>
                <w:rFonts w:ascii="Calibri" w:hAnsi="Calibri" w:cs="Calibri"/>
                <w:sz w:val="24"/>
                <w:szCs w:val="24"/>
                <w:lang w:val="de-DE"/>
              </w:rPr>
            </w:pPr>
            <w:r w:rsidRPr="003B5FBB">
              <w:rPr>
                <w:rFonts w:ascii="Calibri" w:hAnsi="Calibri" w:cs="Calibri"/>
                <w:sz w:val="24"/>
                <w:szCs w:val="24"/>
              </w:rPr>
              <w:lastRenderedPageBreak/>
              <w:t>Navedite o</w:t>
            </w:r>
            <w:r w:rsidR="00E90615" w:rsidRPr="003B5FBB">
              <w:rPr>
                <w:rFonts w:ascii="Calibri" w:hAnsi="Calibri" w:cs="Calibri"/>
                <w:sz w:val="24"/>
                <w:szCs w:val="24"/>
              </w:rPr>
              <w:t>stala zapažanja.</w:t>
            </w:r>
          </w:p>
        </w:tc>
      </w:tr>
      <w:tr w:rsidR="00E90615" w:rsidRPr="003B5FBB" w:rsidTr="00AB3770">
        <w:tc>
          <w:tcPr>
            <w:tcW w:w="10355" w:type="dxa"/>
            <w:shd w:val="clear" w:color="auto" w:fill="auto"/>
          </w:tcPr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  <w:p w:rsidR="00E90615" w:rsidRPr="003B5FBB" w:rsidRDefault="00E90615" w:rsidP="00AB3770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7D4E80" w:rsidRPr="003B5FBB" w:rsidRDefault="007D4E80" w:rsidP="007D4E80">
      <w:pPr>
        <w:pStyle w:val="Naslov1"/>
        <w:rPr>
          <w:rFonts w:ascii="Calibri" w:hAnsi="Calibri" w:cs="Calibri"/>
          <w:szCs w:val="24"/>
        </w:rPr>
      </w:pPr>
    </w:p>
    <w:p w:rsidR="007D4E80" w:rsidRPr="003B5FBB" w:rsidRDefault="007D4E80" w:rsidP="007D4E80">
      <w:pPr>
        <w:rPr>
          <w:rFonts w:ascii="Calibri" w:hAnsi="Calibri" w:cs="Calibri"/>
          <w:sz w:val="24"/>
          <w:szCs w:val="24"/>
        </w:rPr>
      </w:pPr>
    </w:p>
    <w:p w:rsidR="007D4E80" w:rsidRPr="003B5FBB" w:rsidRDefault="007D4E80" w:rsidP="00E90615">
      <w:pPr>
        <w:rPr>
          <w:rFonts w:ascii="Calibri" w:hAnsi="Calibri" w:cs="Calibri"/>
          <w:sz w:val="24"/>
          <w:szCs w:val="24"/>
        </w:rPr>
      </w:pPr>
      <w:r w:rsidRPr="003B5FBB">
        <w:rPr>
          <w:rFonts w:ascii="Calibri" w:hAnsi="Calibri" w:cs="Calibri"/>
          <w:sz w:val="24"/>
          <w:szCs w:val="24"/>
        </w:rPr>
        <w:t>Praćenje</w:t>
      </w:r>
      <w:r w:rsidR="00427E7C" w:rsidRPr="003B5FBB">
        <w:rPr>
          <w:rFonts w:ascii="Calibri" w:hAnsi="Calibri" w:cs="Calibri"/>
          <w:sz w:val="24"/>
          <w:szCs w:val="24"/>
        </w:rPr>
        <w:t xml:space="preserve"> proveo/</w:t>
      </w:r>
      <w:proofErr w:type="spellStart"/>
      <w:r w:rsidR="00427E7C" w:rsidRPr="003B5FBB">
        <w:rPr>
          <w:rFonts w:ascii="Calibri" w:hAnsi="Calibri" w:cs="Calibri"/>
          <w:sz w:val="24"/>
          <w:szCs w:val="24"/>
        </w:rPr>
        <w:t>la</w:t>
      </w:r>
      <w:proofErr w:type="spellEnd"/>
      <w:r w:rsidR="00427E7C" w:rsidRPr="003B5FBB">
        <w:rPr>
          <w:rFonts w:ascii="Calibri" w:hAnsi="Calibri" w:cs="Calibri"/>
          <w:sz w:val="24"/>
          <w:szCs w:val="24"/>
        </w:rPr>
        <w:t xml:space="preserve"> (vlastoručni potpis):</w:t>
      </w:r>
    </w:p>
    <w:p w:rsidR="007D4E80" w:rsidRPr="003B5FBB" w:rsidRDefault="007D4E80" w:rsidP="00816811">
      <w:pPr>
        <w:jc w:val="right"/>
        <w:rPr>
          <w:rFonts w:ascii="Calibri" w:hAnsi="Calibri" w:cs="Calibri"/>
          <w:sz w:val="24"/>
          <w:szCs w:val="24"/>
        </w:rPr>
      </w:pPr>
    </w:p>
    <w:p w:rsidR="00657492" w:rsidRPr="003B5FBB" w:rsidRDefault="00657492">
      <w:pPr>
        <w:rPr>
          <w:rFonts w:ascii="Calibri" w:hAnsi="Calibri" w:cs="Calibri"/>
          <w:sz w:val="24"/>
          <w:szCs w:val="24"/>
        </w:rPr>
      </w:pPr>
    </w:p>
    <w:p w:rsidR="007D4E80" w:rsidRPr="003B5FBB" w:rsidRDefault="007D4E80">
      <w:pPr>
        <w:rPr>
          <w:rFonts w:ascii="Calibri" w:hAnsi="Calibri" w:cs="Calibri"/>
          <w:sz w:val="24"/>
          <w:szCs w:val="24"/>
        </w:rPr>
      </w:pPr>
      <w:r w:rsidRPr="003B5FBB">
        <w:rPr>
          <w:rFonts w:ascii="Calibri" w:hAnsi="Calibri" w:cs="Calibri"/>
          <w:sz w:val="24"/>
          <w:szCs w:val="24"/>
        </w:rPr>
        <w:t>Datum:</w:t>
      </w:r>
    </w:p>
    <w:sectPr w:rsidR="007D4E80" w:rsidRPr="003B5FBB" w:rsidSect="0077027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080" w:bottom="1440" w:left="102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63E4" w:rsidRDefault="00D563E4">
      <w:r>
        <w:separator/>
      </w:r>
    </w:p>
  </w:endnote>
  <w:endnote w:type="continuationSeparator" w:id="0">
    <w:p w:rsidR="00D563E4" w:rsidRDefault="00D563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62D" w:rsidRDefault="008D5111">
    <w:pPr>
      <w:pStyle w:val="Podnoje"/>
      <w:framePr w:wrap="around" w:vAnchor="text" w:hAnchor="margin" w:xAlign="right" w:y="1"/>
      <w:rPr>
        <w:rStyle w:val="Brojstranice"/>
      </w:rPr>
    </w:pPr>
    <w:r>
      <w:rPr>
        <w:rStyle w:val="Brojstranice"/>
      </w:rPr>
      <w:fldChar w:fldCharType="begin"/>
    </w:r>
    <w:r w:rsidR="005D362D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D362D" w:rsidRDefault="005D362D">
    <w:pPr>
      <w:pStyle w:val="Podnoj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62D" w:rsidRDefault="008D5111">
    <w:pPr>
      <w:pStyle w:val="Podnoje"/>
      <w:framePr w:wrap="around" w:vAnchor="text" w:hAnchor="margin" w:xAlign="right" w:y="1"/>
      <w:rPr>
        <w:rStyle w:val="Brojstranice"/>
        <w:rFonts w:ascii="Tahoma" w:hAnsi="Tahoma" w:cs="Tahoma"/>
        <w:sz w:val="22"/>
      </w:rPr>
    </w:pPr>
    <w:r>
      <w:rPr>
        <w:rStyle w:val="Brojstranice"/>
        <w:rFonts w:ascii="Tahoma" w:hAnsi="Tahoma" w:cs="Tahoma"/>
        <w:sz w:val="22"/>
      </w:rPr>
      <w:fldChar w:fldCharType="begin"/>
    </w:r>
    <w:r w:rsidR="005D362D">
      <w:rPr>
        <w:rStyle w:val="Brojstranice"/>
        <w:rFonts w:ascii="Tahoma" w:hAnsi="Tahoma" w:cs="Tahoma"/>
        <w:sz w:val="22"/>
      </w:rPr>
      <w:instrText xml:space="preserve">PAGE  </w:instrText>
    </w:r>
    <w:r>
      <w:rPr>
        <w:rStyle w:val="Brojstranice"/>
        <w:rFonts w:ascii="Tahoma" w:hAnsi="Tahoma" w:cs="Tahoma"/>
        <w:sz w:val="22"/>
      </w:rPr>
      <w:fldChar w:fldCharType="separate"/>
    </w:r>
    <w:r w:rsidR="003343E7">
      <w:rPr>
        <w:rStyle w:val="Brojstranice"/>
        <w:rFonts w:ascii="Tahoma" w:hAnsi="Tahoma" w:cs="Tahoma"/>
        <w:noProof/>
        <w:sz w:val="22"/>
      </w:rPr>
      <w:t>5</w:t>
    </w:r>
    <w:r>
      <w:rPr>
        <w:rStyle w:val="Brojstranice"/>
        <w:rFonts w:ascii="Tahoma" w:hAnsi="Tahoma" w:cs="Tahoma"/>
        <w:sz w:val="22"/>
      </w:rPr>
      <w:fldChar w:fldCharType="end"/>
    </w:r>
  </w:p>
  <w:p w:rsidR="005D362D" w:rsidRDefault="005D362D">
    <w:pPr>
      <w:pStyle w:val="Podnoje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2C3" w:rsidRDefault="00BE22C3">
    <w:pPr>
      <w:pStyle w:val="Podnoj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63E4" w:rsidRDefault="00D563E4">
      <w:r>
        <w:separator/>
      </w:r>
    </w:p>
  </w:footnote>
  <w:footnote w:type="continuationSeparator" w:id="0">
    <w:p w:rsidR="00D563E4" w:rsidRDefault="00D563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2C3" w:rsidRDefault="00BE22C3">
    <w:pPr>
      <w:pStyle w:val="Zaglavlj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09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1609"/>
    </w:tblGrid>
    <w:tr w:rsidR="00AA1FF9" w:rsidRPr="00AA1FF9" w:rsidTr="00AA1FF9">
      <w:trPr>
        <w:jc w:val="right"/>
      </w:trPr>
      <w:tc>
        <w:tcPr>
          <w:tcW w:w="160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AA1FF9" w:rsidRPr="00AA1FF9" w:rsidRDefault="00AA1FF9" w:rsidP="004D2C1E">
          <w:pPr>
            <w:suppressAutoHyphens/>
            <w:jc w:val="center"/>
            <w:rPr>
              <w:rFonts w:ascii="Times New Roman" w:hAnsi="Times New Roman" w:cs="Times New Roman"/>
              <w:b/>
              <w:snapToGrid/>
              <w:color w:val="auto"/>
              <w:sz w:val="24"/>
              <w:szCs w:val="24"/>
              <w:lang w:eastAsia="ar-SA"/>
            </w:rPr>
          </w:pPr>
          <w:r w:rsidRPr="00AA1FF9">
            <w:rPr>
              <w:rFonts w:ascii="Times New Roman" w:hAnsi="Times New Roman" w:cs="Times New Roman"/>
              <w:b/>
              <w:snapToGrid/>
              <w:color w:val="auto"/>
              <w:sz w:val="24"/>
              <w:szCs w:val="24"/>
              <w:lang w:eastAsia="ar-SA"/>
            </w:rPr>
            <w:t xml:space="preserve">Obrazac </w:t>
          </w:r>
          <w:r w:rsidR="004D2C1E">
            <w:rPr>
              <w:rFonts w:ascii="Times New Roman" w:hAnsi="Times New Roman" w:cs="Times New Roman"/>
              <w:b/>
              <w:snapToGrid/>
              <w:color w:val="auto"/>
              <w:sz w:val="24"/>
              <w:szCs w:val="24"/>
              <w:lang w:eastAsia="ar-SA"/>
            </w:rPr>
            <w:t>C</w:t>
          </w:r>
          <w:r w:rsidR="00BE22C3">
            <w:rPr>
              <w:rFonts w:ascii="Times New Roman" w:hAnsi="Times New Roman" w:cs="Times New Roman"/>
              <w:b/>
              <w:snapToGrid/>
              <w:color w:val="auto"/>
              <w:sz w:val="24"/>
              <w:szCs w:val="24"/>
              <w:lang w:eastAsia="ar-SA"/>
            </w:rPr>
            <w:t xml:space="preserve"> 4</w:t>
          </w:r>
        </w:p>
      </w:tc>
    </w:tr>
  </w:tbl>
  <w:p w:rsidR="00AA1FF9" w:rsidRDefault="00AA1FF9">
    <w:pPr>
      <w:pStyle w:val="Zaglavlj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2C3" w:rsidRDefault="00BE22C3">
    <w:pPr>
      <w:pStyle w:val="Zaglavlj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AE7C7B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abstractNum w:abstractNumId="6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/>
      </w:rPr>
    </w:lvl>
  </w:abstractNum>
  <w:abstractNum w:abstractNumId="7">
    <w:nsid w:val="00000011"/>
    <w:multiLevelType w:val="singleLevel"/>
    <w:tmpl w:val="00000011"/>
    <w:name w:val="WW8Num17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</w:rPr>
    </w:lvl>
  </w:abstractNum>
  <w:abstractNum w:abstractNumId="8">
    <w:nsid w:val="00000012"/>
    <w:multiLevelType w:val="singleLevel"/>
    <w:tmpl w:val="00000012"/>
    <w:name w:val="WW8Num18"/>
    <w:lvl w:ilvl="0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/>
      </w:rPr>
    </w:lvl>
  </w:abstractNum>
  <w:abstractNum w:abstractNumId="9">
    <w:nsid w:val="00000017"/>
    <w:multiLevelType w:val="multi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0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1">
    <w:nsid w:val="00000019"/>
    <w:multiLevelType w:val="multi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2">
    <w:nsid w:val="0000001A"/>
    <w:multiLevelType w:val="multi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3">
    <w:nsid w:val="0000001B"/>
    <w:multiLevelType w:val="multi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4">
    <w:nsid w:val="47A547E9"/>
    <w:multiLevelType w:val="hybridMultilevel"/>
    <w:tmpl w:val="937EDB94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6B3BC3"/>
    <w:multiLevelType w:val="hybridMultilevel"/>
    <w:tmpl w:val="CC86E6C4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0"/>
  </w:num>
  <w:num w:numId="15">
    <w:abstractNumId w:val="15"/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7D4E80"/>
    <w:rsid w:val="000401E9"/>
    <w:rsid w:val="000435DD"/>
    <w:rsid w:val="00047B14"/>
    <w:rsid w:val="00050087"/>
    <w:rsid w:val="0007567D"/>
    <w:rsid w:val="000C58E5"/>
    <w:rsid w:val="000D21F8"/>
    <w:rsid w:val="0012467B"/>
    <w:rsid w:val="001C60EB"/>
    <w:rsid w:val="001D2145"/>
    <w:rsid w:val="001F1935"/>
    <w:rsid w:val="00212692"/>
    <w:rsid w:val="00226E33"/>
    <w:rsid w:val="002306A1"/>
    <w:rsid w:val="00241D6C"/>
    <w:rsid w:val="00243C1D"/>
    <w:rsid w:val="0026691B"/>
    <w:rsid w:val="00281CA1"/>
    <w:rsid w:val="002C0643"/>
    <w:rsid w:val="002E0488"/>
    <w:rsid w:val="00311B4D"/>
    <w:rsid w:val="003343E7"/>
    <w:rsid w:val="00344D60"/>
    <w:rsid w:val="00365137"/>
    <w:rsid w:val="00370C87"/>
    <w:rsid w:val="00371820"/>
    <w:rsid w:val="003941F6"/>
    <w:rsid w:val="003942B8"/>
    <w:rsid w:val="003B2A81"/>
    <w:rsid w:val="003B546B"/>
    <w:rsid w:val="003B5FBB"/>
    <w:rsid w:val="003C5CE2"/>
    <w:rsid w:val="003F45CC"/>
    <w:rsid w:val="003F7E58"/>
    <w:rsid w:val="00427E7C"/>
    <w:rsid w:val="00437EF1"/>
    <w:rsid w:val="00457E43"/>
    <w:rsid w:val="00482CCD"/>
    <w:rsid w:val="004D2C1E"/>
    <w:rsid w:val="0050539E"/>
    <w:rsid w:val="00506D0A"/>
    <w:rsid w:val="0050770E"/>
    <w:rsid w:val="00517C98"/>
    <w:rsid w:val="00551462"/>
    <w:rsid w:val="0055779B"/>
    <w:rsid w:val="00582471"/>
    <w:rsid w:val="005B4E95"/>
    <w:rsid w:val="005D362D"/>
    <w:rsid w:val="005E0578"/>
    <w:rsid w:val="005F3226"/>
    <w:rsid w:val="0060424A"/>
    <w:rsid w:val="00604EC3"/>
    <w:rsid w:val="00605AD1"/>
    <w:rsid w:val="00611C90"/>
    <w:rsid w:val="00644EF3"/>
    <w:rsid w:val="00657492"/>
    <w:rsid w:val="006703A4"/>
    <w:rsid w:val="006A06AF"/>
    <w:rsid w:val="006D0E3A"/>
    <w:rsid w:val="006F366C"/>
    <w:rsid w:val="0077027C"/>
    <w:rsid w:val="00783AE5"/>
    <w:rsid w:val="00783C7F"/>
    <w:rsid w:val="00797B6E"/>
    <w:rsid w:val="007D4E80"/>
    <w:rsid w:val="00810326"/>
    <w:rsid w:val="00816811"/>
    <w:rsid w:val="008416E1"/>
    <w:rsid w:val="00852FFF"/>
    <w:rsid w:val="00865D3B"/>
    <w:rsid w:val="0088464F"/>
    <w:rsid w:val="00890965"/>
    <w:rsid w:val="00891352"/>
    <w:rsid w:val="008B079E"/>
    <w:rsid w:val="008C0856"/>
    <w:rsid w:val="008D297B"/>
    <w:rsid w:val="008D5111"/>
    <w:rsid w:val="008D5979"/>
    <w:rsid w:val="008E622B"/>
    <w:rsid w:val="00936A1E"/>
    <w:rsid w:val="009712DF"/>
    <w:rsid w:val="0099483D"/>
    <w:rsid w:val="009E521D"/>
    <w:rsid w:val="009F0933"/>
    <w:rsid w:val="009F7C4C"/>
    <w:rsid w:val="00A02185"/>
    <w:rsid w:val="00A117A9"/>
    <w:rsid w:val="00A27FFE"/>
    <w:rsid w:val="00A33341"/>
    <w:rsid w:val="00A42A25"/>
    <w:rsid w:val="00A80913"/>
    <w:rsid w:val="00A80E8E"/>
    <w:rsid w:val="00AA1FF9"/>
    <w:rsid w:val="00AB3770"/>
    <w:rsid w:val="00AB5DA6"/>
    <w:rsid w:val="00AF1A53"/>
    <w:rsid w:val="00B50FE8"/>
    <w:rsid w:val="00B704F8"/>
    <w:rsid w:val="00B72EFB"/>
    <w:rsid w:val="00B81348"/>
    <w:rsid w:val="00B915C6"/>
    <w:rsid w:val="00BA6413"/>
    <w:rsid w:val="00BB217F"/>
    <w:rsid w:val="00BC045E"/>
    <w:rsid w:val="00BD3E6D"/>
    <w:rsid w:val="00BE22C3"/>
    <w:rsid w:val="00C12052"/>
    <w:rsid w:val="00C25B02"/>
    <w:rsid w:val="00C30527"/>
    <w:rsid w:val="00CA6D56"/>
    <w:rsid w:val="00CC22A4"/>
    <w:rsid w:val="00CD57E7"/>
    <w:rsid w:val="00CE49D7"/>
    <w:rsid w:val="00D1170B"/>
    <w:rsid w:val="00D22D00"/>
    <w:rsid w:val="00D563E4"/>
    <w:rsid w:val="00D65651"/>
    <w:rsid w:val="00D819DF"/>
    <w:rsid w:val="00DF48A0"/>
    <w:rsid w:val="00DF744A"/>
    <w:rsid w:val="00E27137"/>
    <w:rsid w:val="00E36C3E"/>
    <w:rsid w:val="00E37FD2"/>
    <w:rsid w:val="00E4458D"/>
    <w:rsid w:val="00E51FBA"/>
    <w:rsid w:val="00E90615"/>
    <w:rsid w:val="00E93A2A"/>
    <w:rsid w:val="00EB57C0"/>
    <w:rsid w:val="00EC27CB"/>
    <w:rsid w:val="00ED0044"/>
    <w:rsid w:val="00EF16E8"/>
    <w:rsid w:val="00F47035"/>
    <w:rsid w:val="00F56921"/>
    <w:rsid w:val="00F875FA"/>
    <w:rsid w:val="00FB4E30"/>
    <w:rsid w:val="00FC3E78"/>
    <w:rsid w:val="00FF04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4E80"/>
    <w:rPr>
      <w:rFonts w:ascii="Arial Narrow" w:hAnsi="Arial Narrow" w:cs="Arial"/>
      <w:snapToGrid w:val="0"/>
      <w:color w:val="000000"/>
      <w:sz w:val="26"/>
      <w:lang w:eastAsia="en-US"/>
    </w:rPr>
  </w:style>
  <w:style w:type="paragraph" w:styleId="Naslov1">
    <w:name w:val="heading 1"/>
    <w:basedOn w:val="Normal"/>
    <w:next w:val="Normal"/>
    <w:qFormat/>
    <w:rsid w:val="007D4E80"/>
    <w:pPr>
      <w:keepNext/>
      <w:outlineLvl w:val="0"/>
    </w:pPr>
    <w:rPr>
      <w:rFonts w:ascii="Tahoma" w:hAnsi="Tahoma" w:cs="Tahoma"/>
      <w:b/>
      <w:bCs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7D4E80"/>
    <w:pPr>
      <w:tabs>
        <w:tab w:val="center" w:pos="4320"/>
        <w:tab w:val="right" w:pos="8640"/>
      </w:tabs>
    </w:pPr>
    <w:rPr>
      <w:rFonts w:cs="Times New Roman"/>
    </w:rPr>
  </w:style>
  <w:style w:type="paragraph" w:styleId="Podnoje">
    <w:name w:val="footer"/>
    <w:basedOn w:val="Normal"/>
    <w:rsid w:val="007D4E80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  <w:rsid w:val="007D4E80"/>
  </w:style>
  <w:style w:type="paragraph" w:styleId="Naslov">
    <w:name w:val="Title"/>
    <w:basedOn w:val="Normal"/>
    <w:qFormat/>
    <w:rsid w:val="007D4E80"/>
    <w:pPr>
      <w:jc w:val="center"/>
    </w:pPr>
    <w:rPr>
      <w:rFonts w:ascii="Tahoma" w:hAnsi="Tahoma" w:cs="Tahoma"/>
      <w:b/>
      <w:bCs/>
      <w:sz w:val="28"/>
    </w:rPr>
  </w:style>
  <w:style w:type="table" w:styleId="Reetkatablice">
    <w:name w:val="Table Grid"/>
    <w:basedOn w:val="Obinatablica"/>
    <w:rsid w:val="007D4E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rafikeoznake2">
    <w:name w:val="List Bullet 2"/>
    <w:basedOn w:val="Normal"/>
    <w:autoRedefine/>
    <w:rsid w:val="00EC27CB"/>
    <w:rPr>
      <w:rFonts w:ascii="Times New Roman" w:hAnsi="Times New Roman" w:cs="Times New Roman"/>
      <w:snapToGrid/>
      <w:color w:val="auto"/>
      <w:sz w:val="24"/>
      <w:szCs w:val="24"/>
      <w:lang w:val="en-US"/>
    </w:rPr>
  </w:style>
  <w:style w:type="paragraph" w:styleId="Popis">
    <w:name w:val="List"/>
    <w:basedOn w:val="Normal"/>
    <w:rsid w:val="009F0933"/>
    <w:pPr>
      <w:ind w:left="283" w:hanging="283"/>
    </w:pPr>
    <w:rPr>
      <w:rFonts w:ascii="Times New Roman" w:hAnsi="Times New Roman" w:cs="Times New Roman"/>
      <w:snapToGrid/>
      <w:color w:val="auto"/>
      <w:sz w:val="24"/>
      <w:szCs w:val="24"/>
      <w:lang w:val="en-US"/>
    </w:rPr>
  </w:style>
  <w:style w:type="paragraph" w:styleId="Tekstbalonia">
    <w:name w:val="Balloon Text"/>
    <w:basedOn w:val="Normal"/>
    <w:link w:val="TekstbaloniaChar"/>
    <w:rsid w:val="0055779B"/>
    <w:rPr>
      <w:rFonts w:ascii="Tahoma" w:hAnsi="Tahoma" w:cs="Times New Roman"/>
      <w:sz w:val="16"/>
      <w:szCs w:val="16"/>
    </w:rPr>
  </w:style>
  <w:style w:type="character" w:customStyle="1" w:styleId="TekstbaloniaChar">
    <w:name w:val="Tekst balončića Char"/>
    <w:link w:val="Tekstbalonia"/>
    <w:rsid w:val="0055779B"/>
    <w:rPr>
      <w:rFonts w:ascii="Tahoma" w:hAnsi="Tahoma" w:cs="Tahoma"/>
      <w:snapToGrid/>
      <w:color w:val="000000"/>
      <w:sz w:val="16"/>
      <w:szCs w:val="16"/>
      <w:lang w:eastAsia="en-US"/>
    </w:rPr>
  </w:style>
  <w:style w:type="character" w:customStyle="1" w:styleId="ZaglavljeChar">
    <w:name w:val="Zaglavlje Char"/>
    <w:link w:val="Zaglavlje"/>
    <w:uiPriority w:val="99"/>
    <w:rsid w:val="00BD3E6D"/>
    <w:rPr>
      <w:rFonts w:ascii="Arial Narrow" w:hAnsi="Arial Narrow" w:cs="Arial"/>
      <w:snapToGrid/>
      <w:color w:val="000000"/>
      <w:sz w:val="26"/>
      <w:lang w:eastAsia="en-US"/>
    </w:rPr>
  </w:style>
  <w:style w:type="character" w:styleId="Referencakomentara">
    <w:name w:val="annotation reference"/>
    <w:rsid w:val="003B546B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3B546B"/>
    <w:rPr>
      <w:sz w:val="20"/>
    </w:rPr>
  </w:style>
  <w:style w:type="character" w:customStyle="1" w:styleId="TekstkomentaraChar">
    <w:name w:val="Tekst komentara Char"/>
    <w:link w:val="Tekstkomentara"/>
    <w:rsid w:val="003B546B"/>
    <w:rPr>
      <w:rFonts w:ascii="Arial Narrow" w:hAnsi="Arial Narrow" w:cs="Arial"/>
      <w:snapToGrid w:val="0"/>
      <w:color w:val="000000"/>
      <w:lang w:eastAsia="en-US"/>
    </w:rPr>
  </w:style>
  <w:style w:type="paragraph" w:styleId="Predmetkomentara">
    <w:name w:val="annotation subject"/>
    <w:basedOn w:val="Tekstkomentara"/>
    <w:next w:val="Tekstkomentara"/>
    <w:link w:val="PredmetkomentaraChar"/>
    <w:rsid w:val="003B546B"/>
    <w:rPr>
      <w:b/>
      <w:bCs/>
    </w:rPr>
  </w:style>
  <w:style w:type="character" w:customStyle="1" w:styleId="PredmetkomentaraChar">
    <w:name w:val="Predmet komentara Char"/>
    <w:link w:val="Predmetkomentara"/>
    <w:rsid w:val="003B546B"/>
    <w:rPr>
      <w:rFonts w:ascii="Arial Narrow" w:hAnsi="Arial Narrow" w:cs="Arial"/>
      <w:b/>
      <w:bCs/>
      <w:snapToGrid w:val="0"/>
      <w:color w:val="00000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5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B28570-E2E0-4E79-B509-DA81504D9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670</Words>
  <Characters>3819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Praćenje provedbe projekta</vt:lpstr>
      <vt:lpstr>Praćenje provedbe projekta</vt:lpstr>
    </vt:vector>
  </TitlesOfParts>
  <Company>UZUVRH</Company>
  <LinksUpToDate>false</LinksUpToDate>
  <CharactersWithSpaces>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Praćenje provedbe projekta</dc:title>
  <dc:creator>UZUVRH</dc:creator>
  <cp:lastModifiedBy>LaraDombaj</cp:lastModifiedBy>
  <cp:revision>6</cp:revision>
  <cp:lastPrinted>2015-05-06T13:27:00Z</cp:lastPrinted>
  <dcterms:created xsi:type="dcterms:W3CDTF">2019-01-31T10:01:00Z</dcterms:created>
  <dcterms:modified xsi:type="dcterms:W3CDTF">2022-01-24T10:39:00Z</dcterms:modified>
</cp:coreProperties>
</file>